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78009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780096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780096">
        <w:rPr>
          <w:rFonts w:ascii="Times New Roman" w:hAnsi="Times New Roman"/>
          <w:lang w:val="en-US"/>
        </w:rPr>
        <w:t>«_____»________________20</w:t>
      </w:r>
      <w:r w:rsidR="00B63AC3" w:rsidRPr="00780096">
        <w:rPr>
          <w:rFonts w:ascii="Times New Roman" w:hAnsi="Times New Roman"/>
          <w:lang w:val="en-US"/>
        </w:rPr>
        <w:t>2</w:t>
      </w:r>
      <w:r w:rsidR="008D4B0A" w:rsidRPr="00780096">
        <w:rPr>
          <w:rFonts w:ascii="Times New Roman" w:hAnsi="Times New Roman"/>
          <w:lang w:val="en-US"/>
        </w:rPr>
        <w:t>1</w:t>
      </w:r>
    </w:p>
    <w:p w:rsidR="00430D4C" w:rsidRPr="00780096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DF4FE9">
        <w:rPr>
          <w:rFonts w:ascii="Times New Roman" w:hAnsi="Times New Roman"/>
          <w:sz w:val="24"/>
          <w:szCs w:val="24"/>
        </w:rPr>
        <w:t>пер.1 Мая, д.15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DF4FE9">
        <w:rPr>
          <w:rFonts w:ascii="Times New Roman" w:hAnsi="Times New Roman"/>
          <w:sz w:val="24"/>
          <w:szCs w:val="24"/>
        </w:rPr>
        <w:t>89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DF4FE9">
        <w:rPr>
          <w:rFonts w:ascii="Times New Roman" w:hAnsi="Times New Roman"/>
          <w:sz w:val="24"/>
          <w:szCs w:val="24"/>
        </w:rPr>
        <w:t>27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DF4FE9">
        <w:rPr>
          <w:rFonts w:ascii="Times New Roman" w:hAnsi="Times New Roman"/>
          <w:sz w:val="24"/>
          <w:szCs w:val="24"/>
          <w:u w:val="single"/>
        </w:rPr>
        <w:t>447,1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F06136">
        <w:rPr>
          <w:rFonts w:ascii="Times New Roman" w:hAnsi="Times New Roman"/>
          <w:sz w:val="24"/>
          <w:szCs w:val="24"/>
          <w:u w:val="single"/>
        </w:rPr>
        <w:t>46:23:</w:t>
      </w:r>
      <w:r w:rsidR="00DF4FE9">
        <w:rPr>
          <w:rFonts w:ascii="Times New Roman" w:hAnsi="Times New Roman"/>
          <w:sz w:val="24"/>
          <w:szCs w:val="24"/>
          <w:u w:val="single"/>
        </w:rPr>
        <w:t>010110</w:t>
      </w:r>
      <w:r w:rsidR="00F06136">
        <w:rPr>
          <w:rFonts w:ascii="Times New Roman" w:hAnsi="Times New Roman"/>
          <w:sz w:val="24"/>
          <w:szCs w:val="24"/>
          <w:u w:val="single"/>
        </w:rPr>
        <w:t>:</w:t>
      </w:r>
      <w:r w:rsidR="00DF4FE9">
        <w:rPr>
          <w:rFonts w:ascii="Times New Roman" w:hAnsi="Times New Roman"/>
          <w:sz w:val="24"/>
          <w:szCs w:val="24"/>
          <w:u w:val="single"/>
        </w:rPr>
        <w:t>158</w:t>
      </w:r>
      <w:r>
        <w:rPr>
          <w:rFonts w:ascii="Times New Roman" w:hAnsi="Times New Roman"/>
          <w:sz w:val="24"/>
          <w:szCs w:val="24"/>
        </w:rPr>
        <w:t>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B7A7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80096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7608B"/>
    <w:rsid w:val="008A2326"/>
    <w:rsid w:val="008B7A70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9296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4FE9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056F3"/>
    <w:rsid w:val="00F06136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E7AB1-2A6F-4EF8-A76E-1993456E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2021-04-16T14:20:00Z</dcterms:modified>
</cp:coreProperties>
</file>